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409CE48B"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371846">
        <w:rPr>
          <w:rFonts w:asciiTheme="minorHAnsi" w:hAnsiTheme="minorHAnsi" w:cstheme="minorHAnsi"/>
          <w:sz w:val="22"/>
          <w:szCs w:val="22"/>
        </w:rPr>
        <w:t>8</w:t>
      </w:r>
      <w:r w:rsidR="006B69A4">
        <w:rPr>
          <w:rFonts w:asciiTheme="minorHAnsi" w:hAnsiTheme="minorHAnsi" w:cstheme="minorHAnsi"/>
          <w:sz w:val="22"/>
          <w:szCs w:val="22"/>
        </w:rPr>
        <w:t>6</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37702" w14:textId="77777777" w:rsidR="005F73C3" w:rsidRDefault="005F73C3" w:rsidP="002D31D6">
      <w:r>
        <w:separator/>
      </w:r>
    </w:p>
  </w:endnote>
  <w:endnote w:type="continuationSeparator" w:id="0">
    <w:p w14:paraId="09A7B383" w14:textId="77777777" w:rsidR="005F73C3" w:rsidRDefault="005F73C3"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D4C42" w14:textId="77777777" w:rsidR="005F73C3" w:rsidRDefault="005F73C3" w:rsidP="002D31D6">
      <w:r>
        <w:separator/>
      </w:r>
    </w:p>
  </w:footnote>
  <w:footnote w:type="continuationSeparator" w:id="0">
    <w:p w14:paraId="24288418" w14:textId="77777777" w:rsidR="005F73C3" w:rsidRDefault="005F73C3"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315"/>
    <w:rsid w:val="00047FA4"/>
    <w:rsid w:val="00053459"/>
    <w:rsid w:val="00063957"/>
    <w:rsid w:val="00067734"/>
    <w:rsid w:val="0007303D"/>
    <w:rsid w:val="00075070"/>
    <w:rsid w:val="00077EA6"/>
    <w:rsid w:val="00081FF6"/>
    <w:rsid w:val="00087C5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45D4"/>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27F"/>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1F617C"/>
    <w:rsid w:val="0020074E"/>
    <w:rsid w:val="00207D86"/>
    <w:rsid w:val="002133C7"/>
    <w:rsid w:val="00217531"/>
    <w:rsid w:val="00227E80"/>
    <w:rsid w:val="00231A65"/>
    <w:rsid w:val="002334E9"/>
    <w:rsid w:val="002342F7"/>
    <w:rsid w:val="0023617D"/>
    <w:rsid w:val="00237AC6"/>
    <w:rsid w:val="00237B5C"/>
    <w:rsid w:val="00240B29"/>
    <w:rsid w:val="0025197E"/>
    <w:rsid w:val="00252A45"/>
    <w:rsid w:val="0025407A"/>
    <w:rsid w:val="002606DF"/>
    <w:rsid w:val="0026788C"/>
    <w:rsid w:val="0027058A"/>
    <w:rsid w:val="002723E5"/>
    <w:rsid w:val="00274450"/>
    <w:rsid w:val="002744EA"/>
    <w:rsid w:val="00283408"/>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29E"/>
    <w:rsid w:val="002F279A"/>
    <w:rsid w:val="002F78E2"/>
    <w:rsid w:val="003008D7"/>
    <w:rsid w:val="003027F9"/>
    <w:rsid w:val="00303370"/>
    <w:rsid w:val="0030473A"/>
    <w:rsid w:val="0031649C"/>
    <w:rsid w:val="00320EDF"/>
    <w:rsid w:val="003211D7"/>
    <w:rsid w:val="003215CC"/>
    <w:rsid w:val="0033301A"/>
    <w:rsid w:val="0033485E"/>
    <w:rsid w:val="00350C13"/>
    <w:rsid w:val="00355548"/>
    <w:rsid w:val="003643B5"/>
    <w:rsid w:val="00364742"/>
    <w:rsid w:val="00367B5C"/>
    <w:rsid w:val="00371846"/>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33D8"/>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1C88"/>
    <w:rsid w:val="00453902"/>
    <w:rsid w:val="00456B3A"/>
    <w:rsid w:val="004650A5"/>
    <w:rsid w:val="00465D0D"/>
    <w:rsid w:val="00480DEB"/>
    <w:rsid w:val="0048254C"/>
    <w:rsid w:val="00482AB1"/>
    <w:rsid w:val="00484408"/>
    <w:rsid w:val="004A4BEC"/>
    <w:rsid w:val="004A6B89"/>
    <w:rsid w:val="004B64A3"/>
    <w:rsid w:val="004B6F2F"/>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3C3"/>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B69A4"/>
    <w:rsid w:val="006C1DFF"/>
    <w:rsid w:val="006C5773"/>
    <w:rsid w:val="006D371D"/>
    <w:rsid w:val="006D7835"/>
    <w:rsid w:val="006E0FC4"/>
    <w:rsid w:val="007005AB"/>
    <w:rsid w:val="00700E4A"/>
    <w:rsid w:val="00710B41"/>
    <w:rsid w:val="00717F2E"/>
    <w:rsid w:val="007231D3"/>
    <w:rsid w:val="0073010A"/>
    <w:rsid w:val="00743B83"/>
    <w:rsid w:val="00747BCE"/>
    <w:rsid w:val="00752FAE"/>
    <w:rsid w:val="00755DA5"/>
    <w:rsid w:val="00761909"/>
    <w:rsid w:val="007631EE"/>
    <w:rsid w:val="00772310"/>
    <w:rsid w:val="0077659A"/>
    <w:rsid w:val="00785C36"/>
    <w:rsid w:val="007954BC"/>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2C0A"/>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014C"/>
    <w:rsid w:val="00882FE9"/>
    <w:rsid w:val="00883D35"/>
    <w:rsid w:val="00894EAD"/>
    <w:rsid w:val="008A38B8"/>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BA8"/>
    <w:rsid w:val="00911EFA"/>
    <w:rsid w:val="00915FC4"/>
    <w:rsid w:val="00925893"/>
    <w:rsid w:val="00925C49"/>
    <w:rsid w:val="00943ED9"/>
    <w:rsid w:val="00952A9B"/>
    <w:rsid w:val="00954803"/>
    <w:rsid w:val="009573E5"/>
    <w:rsid w:val="00960424"/>
    <w:rsid w:val="00960CE7"/>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14466"/>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86F22"/>
    <w:rsid w:val="00BA2FBA"/>
    <w:rsid w:val="00BB5A6E"/>
    <w:rsid w:val="00BB6662"/>
    <w:rsid w:val="00BD2DB9"/>
    <w:rsid w:val="00BD76F8"/>
    <w:rsid w:val="00BE1A39"/>
    <w:rsid w:val="00BF1732"/>
    <w:rsid w:val="00BF1CD6"/>
    <w:rsid w:val="00BF1F58"/>
    <w:rsid w:val="00BF2FAA"/>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16B0F"/>
    <w:rsid w:val="00D3010E"/>
    <w:rsid w:val="00D343C8"/>
    <w:rsid w:val="00D35C72"/>
    <w:rsid w:val="00D36023"/>
    <w:rsid w:val="00D43F03"/>
    <w:rsid w:val="00D45FDA"/>
    <w:rsid w:val="00D51148"/>
    <w:rsid w:val="00D511C2"/>
    <w:rsid w:val="00D531AF"/>
    <w:rsid w:val="00D531ED"/>
    <w:rsid w:val="00D53FFD"/>
    <w:rsid w:val="00D6246D"/>
    <w:rsid w:val="00D64A7D"/>
    <w:rsid w:val="00D66842"/>
    <w:rsid w:val="00D805C9"/>
    <w:rsid w:val="00D81EF3"/>
    <w:rsid w:val="00D822CF"/>
    <w:rsid w:val="00D849BB"/>
    <w:rsid w:val="00D863D7"/>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15E46"/>
    <w:rsid w:val="00E2010D"/>
    <w:rsid w:val="00E22F5F"/>
    <w:rsid w:val="00E232C2"/>
    <w:rsid w:val="00E3016C"/>
    <w:rsid w:val="00E32A39"/>
    <w:rsid w:val="00E34BA6"/>
    <w:rsid w:val="00E4188D"/>
    <w:rsid w:val="00E46626"/>
    <w:rsid w:val="00E4786B"/>
    <w:rsid w:val="00E54905"/>
    <w:rsid w:val="00E54CB7"/>
    <w:rsid w:val="00E57599"/>
    <w:rsid w:val="00E578E3"/>
    <w:rsid w:val="00E64A02"/>
    <w:rsid w:val="00E653CC"/>
    <w:rsid w:val="00E66E4D"/>
    <w:rsid w:val="00E72896"/>
    <w:rsid w:val="00E757CF"/>
    <w:rsid w:val="00E82F16"/>
    <w:rsid w:val="00E8604C"/>
    <w:rsid w:val="00E90B44"/>
    <w:rsid w:val="00E915DC"/>
    <w:rsid w:val="00E944F0"/>
    <w:rsid w:val="00EA0481"/>
    <w:rsid w:val="00EA0513"/>
    <w:rsid w:val="00EA6E36"/>
    <w:rsid w:val="00EA79E4"/>
    <w:rsid w:val="00EB491C"/>
    <w:rsid w:val="00EC0188"/>
    <w:rsid w:val="00EC0EC2"/>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3BE"/>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2026-04-09T06:52:00Z</cp:lastPrinted>
  <dcterms:created xsi:type="dcterms:W3CDTF">2026-04-09T06:53:00Z</dcterms:created>
  <dcterms:modified xsi:type="dcterms:W3CDTF">2026-04-09T06:53:00Z</dcterms:modified>
</cp:coreProperties>
</file>